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F22C2" w14:textId="75575257" w:rsidR="00026135" w:rsidRDefault="003206A6" w:rsidP="006C32FC">
      <w:pPr>
        <w:pStyle w:val="Nagwek1"/>
        <w:shd w:val="clear" w:color="auto" w:fill="C6D9F1" w:themeFill="text2" w:themeFillTint="33"/>
        <w:tabs>
          <w:tab w:val="right" w:pos="9070"/>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Pr>
          <w:noProof/>
          <w:lang w:eastAsia="pl-PL"/>
        </w:rPr>
        <w:drawing>
          <wp:anchor distT="0" distB="0" distL="114300" distR="114300" simplePos="0" relativeHeight="251658240" behindDoc="0" locked="0" layoutInCell="1" allowOverlap="1" wp14:anchorId="6DE980EF" wp14:editId="29CDBA62">
            <wp:simplePos x="0" y="0"/>
            <wp:positionH relativeFrom="column">
              <wp:posOffset>-81280</wp:posOffset>
            </wp:positionH>
            <wp:positionV relativeFrom="paragraph">
              <wp:posOffset>-603250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026135" w:rsidRPr="00B172A9">
        <w:rPr>
          <w:rFonts w:ascii="Calibri" w:eastAsia="Times New Roman" w:hAnsi="Calibri" w:cs="Calibri"/>
          <w:bCs w:val="0"/>
          <w:color w:val="auto"/>
          <w:szCs w:val="20"/>
        </w:rPr>
        <w:t>Załącznik</w:t>
      </w:r>
      <w:r w:rsidR="00026135">
        <w:rPr>
          <w:rFonts w:ascii="Calibri" w:eastAsia="Times New Roman" w:hAnsi="Calibri" w:cs="Calibri"/>
          <w:bCs w:val="0"/>
          <w:color w:val="auto"/>
          <w:szCs w:val="20"/>
        </w:rPr>
        <w:t xml:space="preserve"> nr</w:t>
      </w:r>
      <w:r w:rsidR="00026135" w:rsidRPr="00B172A9">
        <w:rPr>
          <w:rFonts w:ascii="Calibri" w:eastAsia="Times New Roman" w:hAnsi="Calibri" w:cs="Calibri"/>
          <w:bCs w:val="0"/>
          <w:color w:val="auto"/>
          <w:szCs w:val="20"/>
        </w:rPr>
        <w:t xml:space="preserve"> </w:t>
      </w:r>
      <w:bookmarkEnd w:id="0"/>
      <w:bookmarkEnd w:id="1"/>
      <w:bookmarkEnd w:id="2"/>
      <w:r w:rsidR="00026135" w:rsidRPr="00FD2948">
        <w:rPr>
          <w:color w:val="auto"/>
        </w:rPr>
        <w:t>8 DO SWZ – WYKAZ OSÓB</w:t>
      </w:r>
      <w:r w:rsidR="00026135">
        <w:rPr>
          <w:rFonts w:ascii="Calibri" w:eastAsia="Times New Roman" w:hAnsi="Calibri" w:cs="Calibri"/>
          <w:bCs w:val="0"/>
          <w:color w:val="auto"/>
          <w:szCs w:val="20"/>
        </w:rPr>
        <w:tab/>
      </w:r>
      <w:r w:rsidR="00E169F3" w:rsidRPr="00E169F3">
        <w:rPr>
          <w:rFonts w:ascii="Calibri" w:eastAsia="Times New Roman" w:hAnsi="Calibri" w:cs="Calibri"/>
          <w:bCs w:val="0"/>
          <w:color w:val="auto"/>
          <w:szCs w:val="20"/>
        </w:rPr>
        <w:t>POST/DYS/OR/GZ/01095/2026</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026135" w:rsidRPr="006B56FD" w14:paraId="15AFDA46" w14:textId="77777777" w:rsidTr="006C32FC">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66CD49C7"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891FA3" w:rsidRPr="00891FA3">
        <w:rPr>
          <w:rFonts w:ascii="Calibri" w:hAnsi="Calibri" w:cs="Arial"/>
          <w:b/>
          <w:i/>
          <w:snapToGrid w:val="0"/>
          <w:color w:val="000000"/>
          <w:sz w:val="22"/>
          <w:szCs w:val="22"/>
        </w:rPr>
        <w:t xml:space="preserve">Budowa przyłączy kablowych nN na terenie Rejonu Energetycznego Rzeszów - </w:t>
      </w:r>
      <w:r w:rsidR="00895625">
        <w:rPr>
          <w:rFonts w:ascii="Calibri" w:hAnsi="Calibri" w:cs="Arial"/>
          <w:b/>
          <w:i/>
          <w:snapToGrid w:val="0"/>
          <w:color w:val="000000"/>
          <w:sz w:val="22"/>
          <w:szCs w:val="22"/>
        </w:rPr>
        <w:t>4</w:t>
      </w:r>
      <w:r w:rsidR="00891FA3" w:rsidRPr="00891FA3">
        <w:rPr>
          <w:rFonts w:ascii="Calibri" w:hAnsi="Calibri" w:cs="Arial"/>
          <w:b/>
          <w:i/>
          <w:snapToGrid w:val="0"/>
          <w:color w:val="000000"/>
          <w:sz w:val="22"/>
          <w:szCs w:val="22"/>
        </w:rPr>
        <w:t xml:space="preserve">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265C05">
      <w:footerReference w:type="default" r:id="rId14"/>
      <w:headerReference w:type="first" r:id="rId15"/>
      <w:pgSz w:w="11906" w:h="16838" w:code="9"/>
      <w:pgMar w:top="964" w:right="1418"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1B82" w14:textId="77777777" w:rsidR="00D55009" w:rsidRDefault="00D55009" w:rsidP="004A302B">
      <w:pPr>
        <w:spacing w:line="240" w:lineRule="auto"/>
      </w:pPr>
      <w:r>
        <w:separator/>
      </w:r>
    </w:p>
  </w:endnote>
  <w:endnote w:type="continuationSeparator" w:id="0">
    <w:p w14:paraId="42D3F78A" w14:textId="77777777" w:rsidR="00D55009" w:rsidRDefault="00D5500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61C7B" w14:textId="77777777" w:rsidR="00D55009" w:rsidRDefault="00D55009" w:rsidP="004A302B">
      <w:pPr>
        <w:spacing w:line="240" w:lineRule="auto"/>
      </w:pPr>
      <w:r>
        <w:separator/>
      </w:r>
    </w:p>
  </w:footnote>
  <w:footnote w:type="continuationSeparator" w:id="0">
    <w:p w14:paraId="57F418D6" w14:textId="77777777" w:rsidR="00D55009" w:rsidRDefault="00D55009"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0CB012CA" w:rsidR="00BB4FE7" w:rsidRPr="00BB4FE7" w:rsidRDefault="00BB4FE7" w:rsidP="00D577AD">
    <w:pPr>
      <w:pStyle w:val="Nagwek"/>
      <w:tabs>
        <w:tab w:val="left" w:pos="2580"/>
        <w:tab w:val="left" w:pos="2985"/>
      </w:tabs>
      <w:spacing w:after="840"/>
      <w:jc w:val="center"/>
      <w:rPr>
        <w:rFonts w:asciiTheme="minorHAnsi" w:hAnsiTheme="minorHAnsi"/>
        <w:b/>
        <w:bCs/>
        <w:color w:val="1F497D" w:themeColor="text2"/>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05582430">
    <w:abstractNumId w:val="22"/>
  </w:num>
  <w:num w:numId="2" w16cid:durableId="632100237">
    <w:abstractNumId w:val="9"/>
  </w:num>
  <w:num w:numId="3" w16cid:durableId="976256242">
    <w:abstractNumId w:val="4"/>
  </w:num>
  <w:num w:numId="4" w16cid:durableId="786239166">
    <w:abstractNumId w:val="36"/>
  </w:num>
  <w:num w:numId="5" w16cid:durableId="695278319">
    <w:abstractNumId w:val="19"/>
  </w:num>
  <w:num w:numId="6" w16cid:durableId="807698315">
    <w:abstractNumId w:val="14"/>
  </w:num>
  <w:num w:numId="7" w16cid:durableId="1728645987">
    <w:abstractNumId w:val="27"/>
  </w:num>
  <w:num w:numId="8" w16cid:durableId="386346081">
    <w:abstractNumId w:val="44"/>
  </w:num>
  <w:num w:numId="9" w16cid:durableId="1043165949">
    <w:abstractNumId w:val="12"/>
  </w:num>
  <w:num w:numId="10" w16cid:durableId="616374476">
    <w:abstractNumId w:val="33"/>
  </w:num>
  <w:num w:numId="11" w16cid:durableId="1163156135">
    <w:abstractNumId w:val="24"/>
  </w:num>
  <w:num w:numId="12" w16cid:durableId="907883049">
    <w:abstractNumId w:val="18"/>
  </w:num>
  <w:num w:numId="13" w16cid:durableId="1520392332">
    <w:abstractNumId w:val="10"/>
  </w:num>
  <w:num w:numId="14" w16cid:durableId="1958021671">
    <w:abstractNumId w:val="25"/>
  </w:num>
  <w:num w:numId="15" w16cid:durableId="645210256">
    <w:abstractNumId w:val="35"/>
  </w:num>
  <w:num w:numId="16" w16cid:durableId="650207620">
    <w:abstractNumId w:val="32"/>
  </w:num>
  <w:num w:numId="17" w16cid:durableId="949122536">
    <w:abstractNumId w:val="45"/>
  </w:num>
  <w:num w:numId="18" w16cid:durableId="985088682">
    <w:abstractNumId w:val="16"/>
  </w:num>
  <w:num w:numId="19" w16cid:durableId="1145776771">
    <w:abstractNumId w:val="5"/>
  </w:num>
  <w:num w:numId="20" w16cid:durableId="874847351">
    <w:abstractNumId w:val="29"/>
  </w:num>
  <w:num w:numId="21" w16cid:durableId="12578634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934090">
    <w:abstractNumId w:val="7"/>
  </w:num>
  <w:num w:numId="23" w16cid:durableId="1049307634">
    <w:abstractNumId w:val="47"/>
  </w:num>
  <w:num w:numId="24" w16cid:durableId="2036342077">
    <w:abstractNumId w:val="8"/>
  </w:num>
  <w:num w:numId="25" w16cid:durableId="190806360">
    <w:abstractNumId w:val="20"/>
  </w:num>
  <w:num w:numId="26" w16cid:durableId="1647012365">
    <w:abstractNumId w:val="13"/>
  </w:num>
  <w:num w:numId="27" w16cid:durableId="941306298">
    <w:abstractNumId w:val="23"/>
  </w:num>
  <w:num w:numId="28" w16cid:durableId="1089691966">
    <w:abstractNumId w:val="6"/>
  </w:num>
  <w:num w:numId="29" w16cid:durableId="1523201936">
    <w:abstractNumId w:val="21"/>
  </w:num>
  <w:num w:numId="30" w16cid:durableId="1364788961">
    <w:abstractNumId w:val="28"/>
  </w:num>
  <w:num w:numId="31" w16cid:durableId="130025171">
    <w:abstractNumId w:val="26"/>
  </w:num>
  <w:num w:numId="32" w16cid:durableId="1201674098">
    <w:abstractNumId w:val="31"/>
  </w:num>
  <w:num w:numId="33" w16cid:durableId="1093084799">
    <w:abstractNumId w:val="34"/>
  </w:num>
  <w:num w:numId="34" w16cid:durableId="986319660">
    <w:abstractNumId w:val="15"/>
  </w:num>
  <w:num w:numId="35" w16cid:durableId="1150438066">
    <w:abstractNumId w:val="17"/>
  </w:num>
  <w:num w:numId="36" w16cid:durableId="1031343218">
    <w:abstractNumId w:val="3"/>
  </w:num>
  <w:num w:numId="37" w16cid:durableId="426466647">
    <w:abstractNumId w:val="42"/>
  </w:num>
  <w:num w:numId="38" w16cid:durableId="182482383">
    <w:abstractNumId w:val="39"/>
  </w:num>
  <w:num w:numId="39" w16cid:durableId="1050944">
    <w:abstractNumId w:val="46"/>
  </w:num>
  <w:num w:numId="40" w16cid:durableId="880244587">
    <w:abstractNumId w:val="37"/>
  </w:num>
  <w:num w:numId="41" w16cid:durableId="258491055">
    <w:abstractNumId w:val="30"/>
  </w:num>
  <w:num w:numId="42" w16cid:durableId="19926345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40228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7557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20478">
    <w:abstractNumId w:val="43"/>
  </w:num>
  <w:num w:numId="46" w16cid:durableId="727076688">
    <w:abstractNumId w:val="41"/>
  </w:num>
  <w:num w:numId="47" w16cid:durableId="865290753">
    <w:abstractNumId w:val="40"/>
  </w:num>
  <w:num w:numId="48" w16cid:durableId="317609751">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32"/>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295C"/>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192F"/>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D5"/>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592C"/>
    <w:rsid w:val="0023696B"/>
    <w:rsid w:val="00243D0F"/>
    <w:rsid w:val="002441E1"/>
    <w:rsid w:val="00244260"/>
    <w:rsid w:val="00245C49"/>
    <w:rsid w:val="00245C81"/>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06A6"/>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4776F"/>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4F6E"/>
    <w:rsid w:val="003D6001"/>
    <w:rsid w:val="003D640B"/>
    <w:rsid w:val="003D6F63"/>
    <w:rsid w:val="003D7BC9"/>
    <w:rsid w:val="003D7F46"/>
    <w:rsid w:val="003E0C0F"/>
    <w:rsid w:val="003E107C"/>
    <w:rsid w:val="003E6756"/>
    <w:rsid w:val="003E760F"/>
    <w:rsid w:val="003F31AB"/>
    <w:rsid w:val="003F6611"/>
    <w:rsid w:val="003F6C86"/>
    <w:rsid w:val="003F702A"/>
    <w:rsid w:val="00400921"/>
    <w:rsid w:val="00402D6C"/>
    <w:rsid w:val="00402D90"/>
    <w:rsid w:val="00403077"/>
    <w:rsid w:val="00406A25"/>
    <w:rsid w:val="00407783"/>
    <w:rsid w:val="004105E9"/>
    <w:rsid w:val="00412994"/>
    <w:rsid w:val="00412E59"/>
    <w:rsid w:val="004134E4"/>
    <w:rsid w:val="00414887"/>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28B4"/>
    <w:rsid w:val="00474A5B"/>
    <w:rsid w:val="00474FC5"/>
    <w:rsid w:val="00475757"/>
    <w:rsid w:val="00483164"/>
    <w:rsid w:val="00485B58"/>
    <w:rsid w:val="00485DB0"/>
    <w:rsid w:val="00487AA0"/>
    <w:rsid w:val="004906EB"/>
    <w:rsid w:val="004910E3"/>
    <w:rsid w:val="00491142"/>
    <w:rsid w:val="00491DF0"/>
    <w:rsid w:val="00493022"/>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D77DB"/>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07F2"/>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B11"/>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1A7"/>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51C"/>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2A1"/>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1FA3"/>
    <w:rsid w:val="00892191"/>
    <w:rsid w:val="00895625"/>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3881"/>
    <w:rsid w:val="008D45B5"/>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1961"/>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2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875B4"/>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1F3"/>
    <w:rsid w:val="00B04BD8"/>
    <w:rsid w:val="00B06158"/>
    <w:rsid w:val="00B0654D"/>
    <w:rsid w:val="00B065BF"/>
    <w:rsid w:val="00B06E16"/>
    <w:rsid w:val="00B06EE1"/>
    <w:rsid w:val="00B10143"/>
    <w:rsid w:val="00B11056"/>
    <w:rsid w:val="00B12412"/>
    <w:rsid w:val="00B126F2"/>
    <w:rsid w:val="00B128B6"/>
    <w:rsid w:val="00B1308A"/>
    <w:rsid w:val="00B1495D"/>
    <w:rsid w:val="00B16FD2"/>
    <w:rsid w:val="00B1702B"/>
    <w:rsid w:val="00B20A96"/>
    <w:rsid w:val="00B20AE9"/>
    <w:rsid w:val="00B23DB2"/>
    <w:rsid w:val="00B241AF"/>
    <w:rsid w:val="00B2736C"/>
    <w:rsid w:val="00B30852"/>
    <w:rsid w:val="00B32391"/>
    <w:rsid w:val="00B33C61"/>
    <w:rsid w:val="00B346DC"/>
    <w:rsid w:val="00B352D2"/>
    <w:rsid w:val="00B35536"/>
    <w:rsid w:val="00B357E8"/>
    <w:rsid w:val="00B35A0F"/>
    <w:rsid w:val="00B36A2A"/>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6C8"/>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1AB"/>
    <w:rsid w:val="00BB39AB"/>
    <w:rsid w:val="00BB3EA1"/>
    <w:rsid w:val="00BB42EE"/>
    <w:rsid w:val="00BB4FE7"/>
    <w:rsid w:val="00BB6678"/>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2AE9"/>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2A0C"/>
    <w:rsid w:val="00C339E1"/>
    <w:rsid w:val="00C33BAA"/>
    <w:rsid w:val="00C35B29"/>
    <w:rsid w:val="00C36255"/>
    <w:rsid w:val="00C36FD6"/>
    <w:rsid w:val="00C412D6"/>
    <w:rsid w:val="00C41484"/>
    <w:rsid w:val="00C428BE"/>
    <w:rsid w:val="00C431AC"/>
    <w:rsid w:val="00C46734"/>
    <w:rsid w:val="00C467E6"/>
    <w:rsid w:val="00C46EC5"/>
    <w:rsid w:val="00C4723F"/>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636"/>
    <w:rsid w:val="00CF2163"/>
    <w:rsid w:val="00CF24CA"/>
    <w:rsid w:val="00CF32DA"/>
    <w:rsid w:val="00CF4EDE"/>
    <w:rsid w:val="00CF5FF9"/>
    <w:rsid w:val="00CF6DCD"/>
    <w:rsid w:val="00D00395"/>
    <w:rsid w:val="00D03917"/>
    <w:rsid w:val="00D03C01"/>
    <w:rsid w:val="00D04E35"/>
    <w:rsid w:val="00D054C9"/>
    <w:rsid w:val="00D06E24"/>
    <w:rsid w:val="00D072C7"/>
    <w:rsid w:val="00D079F1"/>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009"/>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DB0"/>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69F3"/>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E92"/>
    <w:rsid w:val="00F30FC5"/>
    <w:rsid w:val="00F3118B"/>
    <w:rsid w:val="00F32B78"/>
    <w:rsid w:val="00F36A23"/>
    <w:rsid w:val="00F37412"/>
    <w:rsid w:val="00F3754A"/>
    <w:rsid w:val="00F42885"/>
    <w:rsid w:val="00F451AA"/>
    <w:rsid w:val="00F45C0D"/>
    <w:rsid w:val="00F46B8A"/>
    <w:rsid w:val="00F47B9F"/>
    <w:rsid w:val="00F5061C"/>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0E51"/>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356A"/>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POST/DYS/OR/GZ/01095/2026                         </dmsv2SWPP2ObjectNumber>
    <dmsv2SWPP2SumMD5 xmlns="http://schemas.microsoft.com/sharepoint/v3">f00402c85fa9c75198e4384ccf6a8164</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24845361</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FJ3FSM7XJ42E-1652426618-12404</_dlc_DocId>
    <_dlc_DocIdUrl xmlns="a19cb1c7-c5c7-46d4-85ae-d83685407bba">
      <Url>https://swpp2.dms.gkpge.pl/sites/43/_layouts/15/DocIdRedir.aspx?ID=FJ3FSM7XJ42E-1652426618-12404</Url>
      <Description>FJ3FSM7XJ42E-1652426618-12404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1D3437-3EB1-4344-A89A-2668D3DE108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1A3E6C8C-F06E-4702-8E64-34C161EE775B}"/>
</file>

<file path=customXml/itemProps6.xml><?xml version="1.0" encoding="utf-8"?>
<ds:datastoreItem xmlns:ds="http://schemas.openxmlformats.org/officeDocument/2006/customXml" ds:itemID="{39D23A1F-31D8-4535-AA7E-6320A341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1342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20</cp:revision>
  <cp:lastPrinted>2020-02-27T07:25:00Z</cp:lastPrinted>
  <dcterms:created xsi:type="dcterms:W3CDTF">2025-01-16T08:17:00Z</dcterms:created>
  <dcterms:modified xsi:type="dcterms:W3CDTF">2026-04-02T10:53:00Z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c8885d84-0a60-4b76-aaed-7095c500ef53</vt:lpwstr>
  </property>
</Properties>
</file>